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43F17" w14:textId="77777777" w:rsidR="00C96A58" w:rsidRPr="00E526BF" w:rsidRDefault="00C96A5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9252347" w14:textId="77777777" w:rsidR="00C96A58" w:rsidRPr="00E526BF" w:rsidRDefault="00C96A5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C96A58" w:rsidRPr="00E526BF">
          <w:pgSz w:w="12240" w:h="15840"/>
          <w:pgMar w:top="260" w:right="1320" w:bottom="280" w:left="1340" w:header="720" w:footer="720" w:gutter="0"/>
          <w:cols w:space="720"/>
        </w:sectPr>
      </w:pPr>
    </w:p>
    <w:p w14:paraId="46E2B73A" w14:textId="77777777" w:rsidR="00E526BF" w:rsidRDefault="00E526BF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</w:p>
    <w:p w14:paraId="76EA43D2" w14:textId="5A353943" w:rsidR="00E526BF" w:rsidRPr="00E526BF" w:rsidRDefault="00E526BF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t>Orion Pemberton</w:t>
      </w:r>
    </w:p>
    <w:p w14:paraId="0A70C085" w14:textId="7ADFCDE2" w:rsidR="00C96A58" w:rsidRPr="00E526BF" w:rsidRDefault="00E526BF">
      <w:pPr>
        <w:spacing w:before="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b: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+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E526BF">
        <w:rPr>
          <w:rFonts w:asciiTheme="minorHAnsi" w:eastAsia="Calibri" w:hAnsiTheme="minorHAnsi" w:cstheme="minorHAnsi"/>
          <w:sz w:val="22"/>
          <w:szCs w:val="22"/>
        </w:rPr>
        <w:t>1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77</w:t>
      </w:r>
      <w:r w:rsidRPr="00E526BF">
        <w:rPr>
          <w:rFonts w:asciiTheme="minorHAnsi" w:eastAsia="Calibri" w:hAnsiTheme="minorHAnsi" w:cstheme="minorHAnsi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54</w:t>
      </w:r>
      <w:r w:rsidRPr="00E526BF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22966757" w14:textId="23A4017E" w:rsidR="00C96A58" w:rsidRPr="00E526BF" w:rsidRDefault="00E526BF">
      <w:pPr>
        <w:ind w:left="100" w:right="-52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orion@gmailcom</w:t>
      </w:r>
    </w:p>
    <w:p w14:paraId="7F0730D8" w14:textId="77777777" w:rsidR="00C96A58" w:rsidRPr="00E526BF" w:rsidRDefault="00E526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br w:type="column"/>
      </w:r>
    </w:p>
    <w:p w14:paraId="51E9D02B" w14:textId="77777777" w:rsidR="00C96A58" w:rsidRPr="00E526BF" w:rsidRDefault="00C96A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E3EBA6" w14:textId="77777777" w:rsidR="00C96A58" w:rsidRPr="00E526BF" w:rsidRDefault="00C96A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3F39A" w14:textId="77777777" w:rsidR="00C96A58" w:rsidRPr="00E526BF" w:rsidRDefault="00C96A58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473A626" w14:textId="77777777" w:rsidR="00E526BF" w:rsidRDefault="00E526BF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13552E8" w14:textId="029BF787" w:rsidR="00C96A58" w:rsidRPr="00E526BF" w:rsidRDefault="00E526BF">
      <w:pPr>
        <w:rPr>
          <w:rFonts w:asciiTheme="minorHAnsi" w:eastAsia="Calibri" w:hAnsiTheme="minorHAnsi" w:cstheme="minorHAnsi"/>
          <w:sz w:val="22"/>
          <w:szCs w:val="22"/>
        </w:rPr>
        <w:sectPr w:rsidR="00C96A58" w:rsidRPr="00E526BF">
          <w:type w:val="continuous"/>
          <w:pgSz w:w="12240" w:h="15840"/>
          <w:pgMar w:top="260" w:right="1320" w:bottom="280" w:left="1340" w:header="720" w:footer="720" w:gutter="0"/>
          <w:cols w:num="2" w:space="720" w:equalWidth="0">
            <w:col w:w="2686" w:space="1125"/>
            <w:col w:w="5769"/>
          </w:cols>
        </w:sectPr>
      </w:pPr>
      <w:r w:rsidRPr="00E526B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spacing w:val="1"/>
          <w:sz w:val="22"/>
          <w:szCs w:val="22"/>
        </w:rPr>
        <w:t>bj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ve</w:t>
      </w:r>
    </w:p>
    <w:p w14:paraId="65BA60C6" w14:textId="77777777" w:rsidR="00C96A58" w:rsidRPr="00E526BF" w:rsidRDefault="00C96A58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A1F8B9C" w14:textId="77777777" w:rsidR="00C96A58" w:rsidRPr="00E526BF" w:rsidRDefault="00E526BF">
      <w:pPr>
        <w:spacing w:before="14"/>
        <w:ind w:left="100" w:right="302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I am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E526BF">
        <w:rPr>
          <w:rFonts w:asciiTheme="minorHAnsi" w:eastAsia="Calibri" w:hAnsiTheme="minorHAnsi" w:cstheme="minorHAnsi"/>
          <w:sz w:val="22"/>
          <w:szCs w:val="22"/>
        </w:rPr>
        <w:t>king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goo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pos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he field 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au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 a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us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ny wh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re pr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vi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us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kil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ies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e. I 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oss</w:t>
      </w:r>
      <w:r w:rsidRPr="00E526BF">
        <w:rPr>
          <w:rFonts w:asciiTheme="minorHAnsi" w:eastAsia="Calibri" w:hAnsiTheme="minorHAnsi" w:cstheme="minorHAnsi"/>
          <w:sz w:val="22"/>
          <w:szCs w:val="22"/>
        </w:rPr>
        <w:t>ess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ive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kil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 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y to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vi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 fin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3BA6ED" w14:textId="77777777" w:rsidR="00C96A58" w:rsidRPr="00E526BF" w:rsidRDefault="00E526BF">
      <w:pPr>
        <w:spacing w:line="3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Su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ary of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ls:</w:t>
      </w:r>
    </w:p>
    <w:p w14:paraId="767FC855" w14:textId="77777777" w:rsidR="00C96A58" w:rsidRPr="00E526BF" w:rsidRDefault="00E526BF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ea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x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ence as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led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F3556D9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ena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 and 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E526BF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5C5180F2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. 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fi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E526BF">
        <w:rPr>
          <w:rFonts w:asciiTheme="minorHAnsi" w:eastAsia="Calibri" w:hAnsiTheme="minorHAnsi" w:cstheme="minorHAnsi"/>
          <w:sz w:val="22"/>
          <w:szCs w:val="22"/>
        </w:rPr>
        <w:t>ri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 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fau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ts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sis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eig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VFD,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CS,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PLC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Gas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E526BF">
        <w:rPr>
          <w:rFonts w:asciiTheme="minorHAnsi" w:eastAsia="Calibri" w:hAnsiTheme="minorHAnsi" w:cstheme="minorHAnsi"/>
          <w:sz w:val="22"/>
          <w:szCs w:val="22"/>
        </w:rPr>
        <w:t>ers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DCCB402" w14:textId="77777777" w:rsidR="00C96A58" w:rsidRPr="00E526BF" w:rsidRDefault="00E526BF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EI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HI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k pro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wei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 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d fl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122805F" w14:textId="77777777" w:rsidR="00C96A58" w:rsidRPr="00E526BF" w:rsidRDefault="00E526BF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VFD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ABB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ens</w:t>
      </w:r>
    </w:p>
    <w:p w14:paraId="53A3BFEF" w14:textId="77777777" w:rsidR="00C96A58" w:rsidRPr="00E526BF" w:rsidRDefault="00E526BF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emens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7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30</w:t>
      </w:r>
      <w:r w:rsidRPr="00E526BF">
        <w:rPr>
          <w:rFonts w:asciiTheme="minorHAnsi" w:eastAsia="Calibri" w:hAnsiTheme="minorHAnsi" w:cstheme="minorHAnsi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C0724BE" w14:textId="77777777" w:rsidR="00C96A58" w:rsidRPr="00E526BF" w:rsidRDefault="00E526BF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CADA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kn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wled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E526BF">
        <w:rPr>
          <w:rFonts w:asciiTheme="minorHAnsi" w:eastAsia="Calibri" w:hAnsiTheme="minorHAnsi" w:cstheme="minorHAnsi"/>
          <w:sz w:val="22"/>
          <w:szCs w:val="22"/>
        </w:rPr>
        <w:t>INC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/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ens</w:t>
      </w:r>
    </w:p>
    <w:p w14:paraId="49195C99" w14:textId="77777777" w:rsidR="00C96A58" w:rsidRPr="00E526BF" w:rsidRDefault="00E526BF">
      <w:pPr>
        <w:spacing w:before="6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AS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LYZ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RS: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B ma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Fo</w:t>
      </w:r>
      <w:r w:rsidRPr="00E526BF">
        <w:rPr>
          <w:rFonts w:asciiTheme="minorHAnsi" w:eastAsia="Calibri" w:hAnsiTheme="minorHAnsi" w:cstheme="minorHAnsi"/>
          <w:sz w:val="22"/>
          <w:szCs w:val="22"/>
        </w:rPr>
        <w:t>rbes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ll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CEM </w:t>
      </w:r>
      <w:r w:rsidRPr="00E526BF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ode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-</w:t>
      </w:r>
      <w:r w:rsidRPr="00E526BF">
        <w:rPr>
          <w:rFonts w:asciiTheme="minorHAnsi" w:eastAsia="Arial Narrow" w:hAnsiTheme="minorHAnsi" w:cstheme="minorHAnsi"/>
          <w:spacing w:val="-2"/>
          <w:sz w:val="22"/>
          <w:szCs w:val="22"/>
        </w:rPr>
        <w:t>4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0 se</w:t>
      </w:r>
      <w:r w:rsidRPr="00E526BF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ies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Ox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 xml:space="preserve">&amp; </w:t>
      </w:r>
      <w:r w:rsidRPr="00E526B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Ox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as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n</w:t>
      </w:r>
      <w:r w:rsidRPr="00E526BF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l</w:t>
      </w:r>
      <w:r w:rsidRPr="00E526BF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zer</w:t>
      </w:r>
    </w:p>
    <w:p w14:paraId="6D022FAC" w14:textId="77777777" w:rsidR="00C96A58" w:rsidRPr="00E526BF" w:rsidRDefault="00E526BF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ib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as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net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rk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th sp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r J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rk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07EBCE60" w14:textId="77777777" w:rsidR="00C96A58" w:rsidRPr="00E526BF" w:rsidRDefault="00E526BF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526B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lic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E526BF">
        <w:rPr>
          <w:rFonts w:asciiTheme="minorHAnsi" w:eastAsia="Calibri" w:hAnsiTheme="minorHAnsi" w:cstheme="minorHAnsi"/>
          <w:sz w:val="22"/>
          <w:szCs w:val="22"/>
        </w:rPr>
        <w:t>f Raw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</w:t>
      </w:r>
    </w:p>
    <w:p w14:paraId="7C58FA22" w14:textId="77777777" w:rsidR="00C96A58" w:rsidRPr="00E526BF" w:rsidRDefault="00E526BF">
      <w:pPr>
        <w:spacing w:before="67"/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28743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6" type="#_x0000_t75" style="position:absolute;left:0;text-align:left;margin-left:1in;margin-top:2.25pt;width:21.1pt;height:14.15pt;z-index:-251675648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n,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loo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hec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field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80F291" w14:textId="77777777" w:rsidR="00C96A58" w:rsidRPr="00E526BF" w:rsidRDefault="00C96A5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9E6AD91" w14:textId="77777777" w:rsidR="00C96A58" w:rsidRPr="00E526BF" w:rsidRDefault="00E526BF">
      <w:pPr>
        <w:ind w:left="312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0E98B0BC">
          <v:shape id="_x0000_s1075" type="#_x0000_t75" style="position:absolute;left:0;text-align:left;margin-left:1in;margin-top:-.6pt;width:21.1pt;height:14.15pt;z-index:-251674624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instr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tallati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issioni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 GE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R pfeif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 &amp;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9D8E7C" w14:textId="77777777" w:rsidR="00C96A58" w:rsidRPr="00E526BF" w:rsidRDefault="00C96A5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46FF9CC" w14:textId="77777777" w:rsidR="00C96A58" w:rsidRPr="00E526BF" w:rsidRDefault="00E526BF">
      <w:pPr>
        <w:spacing w:line="350" w:lineRule="auto"/>
        <w:ind w:left="369" w:right="915"/>
        <w:rPr>
          <w:rFonts w:asciiTheme="minorHAnsi" w:eastAsia="Arial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12C0D35F">
          <v:shape id="_x0000_s1074" type="#_x0000_t75" style="position:absolute;left:0;text-align:left;margin-left:1in;margin-top:-1.1pt;width:21.1pt;height:14.15pt;z-index:-251673600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0A79AA66">
          <v:shape id="_x0000_s1073" type="#_x0000_t75" style="position:absolute;left:0;text-align:left;margin-left:1in;margin-top:17.15pt;width:21.1pt;height:14.15pt;z-index:-251672576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788AB815">
          <v:shape id="_x0000_s1072" type="#_x0000_t75" style="position:absolute;left:0;text-align:left;margin-left:1in;margin-top:35.55pt;width:21.1pt;height:14.15pt;z-index:-251671552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7CC50432">
          <v:shape id="_x0000_s1071" type="#_x0000_t75" style="position:absolute;left:0;text-align:left;margin-left:1in;margin-top:53.75pt;width:21.1pt;height:14.15pt;z-index:-251670528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De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, 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of new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loo</w:t>
      </w:r>
      <w:r w:rsidRPr="00E526BF">
        <w:rPr>
          <w:rFonts w:asciiTheme="minorHAnsi" w:eastAsia="Calibri" w:hAnsiTheme="minorHAnsi" w:cstheme="minorHAnsi"/>
          <w:sz w:val="22"/>
          <w:szCs w:val="22"/>
        </w:rPr>
        <w:t>ps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per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requ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. 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view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of 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y, P&amp;I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E526BF">
        <w:rPr>
          <w:rFonts w:asciiTheme="minorHAnsi" w:eastAsia="Calibri" w:hAnsiTheme="minorHAnsi" w:cstheme="minorHAnsi"/>
          <w:sz w:val="22"/>
          <w:szCs w:val="22"/>
        </w:rPr>
        <w:t>, 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ect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E526BF">
        <w:rPr>
          <w:rFonts w:asciiTheme="minorHAnsi" w:eastAsia="Calibri" w:hAnsiTheme="minorHAnsi" w:cstheme="minorHAnsi"/>
          <w:sz w:val="22"/>
          <w:szCs w:val="22"/>
        </w:rPr>
        <w:t>, 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ist</w:t>
      </w:r>
      <w:r w:rsidRPr="00E526BF">
        <w:rPr>
          <w:rFonts w:asciiTheme="minorHAnsi" w:eastAsia="Calibri" w:hAnsiTheme="minorHAnsi" w:cstheme="minorHAnsi"/>
          <w:sz w:val="22"/>
          <w:szCs w:val="22"/>
        </w:rPr>
        <w:t>, fl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 ch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z w:val="22"/>
          <w:szCs w:val="22"/>
        </w:rPr>
        <w:t>d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Arial" w:hAnsiTheme="minorHAnsi" w:cstheme="minorHAnsi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g</w:t>
      </w:r>
      <w:r w:rsidRPr="00E526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ts</w:t>
      </w:r>
      <w:r w:rsidRPr="00E526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&amp;</w: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te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</w:p>
    <w:p w14:paraId="46CEDD47" w14:textId="77777777" w:rsidR="00C96A58" w:rsidRPr="00E526BF" w:rsidRDefault="00E526BF">
      <w:pPr>
        <w:spacing w:before="15" w:line="343" w:lineRule="auto"/>
        <w:ind w:left="369" w:right="5032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2D3EFB0F">
          <v:shape id="_x0000_s1070" type="#_x0000_t75" style="position:absolute;left:0;text-align:left;margin-left:1in;margin-top:18pt;width:21.1pt;height:14.15pt;z-index:-251669504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643242E4">
          <v:shape id="_x0000_s1069" type="#_x0000_t75" style="position:absolute;left:0;text-align:left;margin-left:1in;margin-top:36.25pt;width:21.1pt;height:14.15pt;z-index:-251668480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rep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edu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e. 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0BC24A" w14:textId="77777777" w:rsidR="00C96A58" w:rsidRPr="00E526BF" w:rsidRDefault="00E526BF">
      <w:pPr>
        <w:spacing w:before="17" w:line="342" w:lineRule="auto"/>
        <w:ind w:left="369" w:right="2183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773D19DD">
          <v:shape id="_x0000_s1068" type="#_x0000_t75" style="position:absolute;left:0;text-align:left;margin-left:1in;margin-top:18.1pt;width:21.1pt;height:14.15pt;z-index:-251667456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7E1628D8">
          <v:shape id="_x0000_s1067" type="#_x0000_t75" style="position:absolute;left:0;text-align:left;margin-left:1in;margin-top:36.35pt;width:21.1pt;height:14.15pt;z-index:-251666432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Exp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rie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 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eld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pro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ement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vi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res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nven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y 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 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’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s Ex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ellent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kil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ls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294E07" w14:textId="77777777" w:rsidR="00C96A58" w:rsidRPr="00E526BF" w:rsidRDefault="00E526BF">
      <w:pPr>
        <w:spacing w:line="30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Educa</w:t>
      </w:r>
      <w:r w:rsidRPr="00E526BF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nal </w:t>
      </w:r>
      <w:r w:rsidRPr="00E526BF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Q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ual</w:t>
      </w:r>
      <w:r w:rsidRPr="00E526BF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position w:val="1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position w:val="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pacing w:val="-1"/>
          <w:position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ns:</w:t>
      </w:r>
    </w:p>
    <w:p w14:paraId="02A31E6A" w14:textId="77777777" w:rsidR="00C96A58" w:rsidRPr="00E526BF" w:rsidRDefault="00E526BF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z w:val="22"/>
          <w:szCs w:val="22"/>
        </w:rPr>
        <w:t>-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Bac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Elec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cs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wi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E526BF">
        <w:rPr>
          <w:rFonts w:asciiTheme="minorHAnsi" w:eastAsia="Calibri" w:hAnsiTheme="minorHAnsi" w:cstheme="minorHAnsi"/>
          <w:sz w:val="22"/>
          <w:szCs w:val="22"/>
        </w:rPr>
        <w:t>%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y of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Ka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ayn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, We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46D28101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E526BF">
        <w:rPr>
          <w:rFonts w:asciiTheme="minorHAnsi" w:eastAsia="Calibri" w:hAnsiTheme="minorHAnsi" w:cstheme="minorHAnsi"/>
          <w:sz w:val="22"/>
          <w:szCs w:val="22"/>
        </w:rPr>
        <w:t>Hi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526BF">
        <w:rPr>
          <w:rFonts w:asciiTheme="minorHAnsi" w:eastAsia="Calibri" w:hAnsiTheme="minorHAnsi" w:cstheme="minorHAnsi"/>
          <w:sz w:val="22"/>
          <w:szCs w:val="22"/>
        </w:rPr>
        <w:t>l 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eph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526BF">
        <w:rPr>
          <w:rFonts w:asciiTheme="minorHAnsi" w:eastAsia="Calibri" w:hAnsiTheme="minorHAnsi" w:cstheme="minorHAnsi"/>
          <w:sz w:val="22"/>
          <w:szCs w:val="22"/>
        </w:rPr>
        <w:t>l, CB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 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rd.</w:t>
      </w:r>
    </w:p>
    <w:p w14:paraId="14ABDB8F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3:</w:t>
      </w:r>
      <w:r w:rsidRPr="00E526BF">
        <w:rPr>
          <w:rFonts w:asciiTheme="minorHAnsi" w:eastAsia="Calibri" w:hAnsiTheme="minorHAnsi" w:cstheme="minorHAnsi"/>
          <w:sz w:val="22"/>
          <w:szCs w:val="22"/>
        </w:rPr>
        <w:t>-I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J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eph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E526BF">
        <w:rPr>
          <w:rFonts w:asciiTheme="minorHAnsi" w:eastAsia="Calibri" w:hAnsiTheme="minorHAnsi" w:cstheme="minorHAnsi"/>
          <w:sz w:val="22"/>
          <w:szCs w:val="22"/>
        </w:rPr>
        <w:t>l, CB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 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rd.</w:t>
      </w:r>
    </w:p>
    <w:p w14:paraId="2012BF6A" w14:textId="77777777" w:rsidR="00C96A58" w:rsidRPr="00E526BF" w:rsidRDefault="00E526BF">
      <w:pPr>
        <w:ind w:left="100" w:right="568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rgan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zatio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l E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rien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Org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z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Nirma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d,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i,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Du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30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E526BF">
        <w:rPr>
          <w:rFonts w:asciiTheme="minorHAnsi" w:eastAsia="Calibri" w:hAnsiTheme="minorHAnsi" w:cstheme="minorHAnsi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gnat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A45FD68" w14:textId="77777777" w:rsidR="00C96A58" w:rsidRPr="00E526BF" w:rsidRDefault="00E526BF">
      <w:pPr>
        <w:spacing w:before="1"/>
        <w:ind w:left="100" w:right="11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Pro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j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&amp; 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wi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 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 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d.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ed 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ellar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 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&amp; 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MT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A 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wi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50</w:t>
      </w:r>
      <w:r w:rsidRPr="00E526BF">
        <w:rPr>
          <w:rFonts w:asciiTheme="minorHAnsi" w:eastAsia="Calibri" w:hAnsiTheme="minorHAnsi" w:cstheme="minorHAnsi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D Kiln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MW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Cap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ive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</w:t>
      </w:r>
      <w:r w:rsidRPr="00E526BF">
        <w:rPr>
          <w:rFonts w:asciiTheme="minorHAnsi" w:eastAsia="Calibri" w:hAnsiTheme="minorHAnsi" w:cstheme="minorHAnsi"/>
          <w:sz w:val="22"/>
          <w:szCs w:val="22"/>
        </w:rPr>
        <w:t>wer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pon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A174597" w14:textId="77777777" w:rsidR="00C96A58" w:rsidRPr="00E526BF" w:rsidRDefault="00E526BF">
      <w:pPr>
        <w:spacing w:before="74"/>
        <w:ind w:left="300"/>
        <w:rPr>
          <w:rFonts w:asciiTheme="minorHAnsi" w:eastAsia="Arial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3329E686">
          <v:shape id="_x0000_s1066" type="#_x0000_t75" style="position:absolute;left:0;text-align:left;margin-left:1in;margin-top:2.4pt;width:19.9pt;height:13.3pt;z-index:-251665408;mso-position-horizontal-relative:page">
            <v:imagedata r:id="rId6" o:title=""/>
            <w10:wrap anchorx="page"/>
          </v:shape>
        </w:pic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Arial" w:hAnsiTheme="minorHAnsi" w:cstheme="minorHAnsi"/>
          <w:sz w:val="22"/>
          <w:szCs w:val="22"/>
        </w:rPr>
        <w:t>ea</w:t>
      </w:r>
      <w:r w:rsidRPr="00E526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In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E526BF">
        <w:rPr>
          <w:rFonts w:asciiTheme="minorHAnsi" w:eastAsia="Arial" w:hAnsiTheme="minorHAnsi" w:cstheme="minorHAnsi"/>
          <w:sz w:val="22"/>
          <w:szCs w:val="22"/>
        </w:rPr>
        <w:t>h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f Raw</w: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,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,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526BF">
        <w:rPr>
          <w:rFonts w:asciiTheme="minorHAnsi" w:eastAsia="Arial" w:hAnsiTheme="minorHAnsi" w:cstheme="minorHAnsi"/>
          <w:sz w:val="22"/>
          <w:szCs w:val="22"/>
        </w:rPr>
        <w:t>aw</w:t>
      </w:r>
      <w:r w:rsidRPr="00E526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z w:val="22"/>
          <w:szCs w:val="22"/>
        </w:rPr>
        <w:t>at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526BF">
        <w:rPr>
          <w:rFonts w:asciiTheme="minorHAnsi" w:eastAsia="Arial" w:hAnsiTheme="minorHAnsi" w:cstheme="minorHAnsi"/>
          <w:sz w:val="22"/>
          <w:szCs w:val="22"/>
        </w:rPr>
        <w:t>al</w:t>
      </w:r>
      <w:r w:rsidRPr="00E526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Ho</w:t>
      </w:r>
      <w:r w:rsidRPr="00E526BF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526BF">
        <w:rPr>
          <w:rFonts w:asciiTheme="minorHAnsi" w:eastAsia="Arial" w:hAnsiTheme="minorHAnsi" w:cstheme="minorHAnsi"/>
          <w:sz w:val="22"/>
          <w:szCs w:val="22"/>
        </w:rPr>
        <w:t>er</w:t>
      </w:r>
      <w:r w:rsidRPr="00E526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d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g</w:t>
      </w:r>
      <w:r w:rsidRPr="00E526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526BF">
        <w:rPr>
          <w:rFonts w:asciiTheme="minorHAnsi" w:eastAsia="Arial" w:hAnsiTheme="minorHAnsi" w:cstheme="minorHAnsi"/>
          <w:sz w:val="22"/>
          <w:szCs w:val="22"/>
        </w:rPr>
        <w:t>o</w:t>
      </w:r>
    </w:p>
    <w:p w14:paraId="29D57E49" w14:textId="77777777" w:rsidR="00C96A58" w:rsidRPr="00E526BF" w:rsidRDefault="00C96A5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E5A747B" w14:textId="77777777" w:rsidR="00C96A58" w:rsidRPr="00E526BF" w:rsidRDefault="00E526BF">
      <w:pPr>
        <w:ind w:left="384"/>
        <w:rPr>
          <w:rFonts w:asciiTheme="minorHAnsi" w:eastAsia="Calibri" w:hAnsiTheme="minorHAnsi" w:cstheme="minorHAnsi"/>
          <w:sz w:val="22"/>
          <w:szCs w:val="22"/>
        </w:rPr>
        <w:sectPr w:rsidR="00C96A58" w:rsidRPr="00E526BF">
          <w:type w:val="continuous"/>
          <w:pgSz w:w="12240" w:h="15840"/>
          <w:pgMar w:top="260" w:right="1320" w:bottom="280" w:left="1340" w:header="720" w:footer="720" w:gutter="0"/>
          <w:cols w:space="720"/>
        </w:sectPr>
      </w:pPr>
      <w:r w:rsidRPr="00E526BF">
        <w:rPr>
          <w:rFonts w:asciiTheme="minorHAnsi" w:hAnsiTheme="minorHAnsi" w:cstheme="minorHAnsi"/>
          <w:sz w:val="22"/>
          <w:szCs w:val="22"/>
        </w:rPr>
        <w:pict w14:anchorId="697D667D">
          <v:shape id="_x0000_s1065" type="#_x0000_t75" style="position:absolute;left:0;text-align:left;margin-left:1in;margin-top:-1.1pt;width:22.1pt;height:14.75pt;z-index:-251664384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g a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eam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strument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ch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icia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 and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hel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F339B33" w14:textId="77777777" w:rsidR="00C96A58" w:rsidRPr="00E526BF" w:rsidRDefault="00E526BF">
      <w:pPr>
        <w:spacing w:before="72"/>
        <w:ind w:left="321"/>
        <w:rPr>
          <w:rFonts w:asciiTheme="minorHAnsi" w:eastAsia="Arial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lastRenderedPageBreak/>
        <w:pict w14:anchorId="0AD1B203">
          <v:shape id="_x0000_s1064" type="#_x0000_t75" style="position:absolute;left:0;text-align:left;margin-left:1in;margin-top:74.2pt;width:22.1pt;height:14.75pt;z-index:-251663360;mso-position-horizontal-relative:page;mso-position-vertical-relative:page">
            <v:imagedata r:id="rId7" o:title=""/>
            <w10:wrap anchorx="page" anchory="page"/>
          </v:shape>
        </w:pict>
      </w:r>
      <w:r w:rsidRPr="00E526BF">
        <w:rPr>
          <w:rFonts w:asciiTheme="minorHAnsi" w:eastAsia="Arial" w:hAnsiTheme="minorHAnsi" w:cstheme="minorHAnsi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e,</w:t>
      </w:r>
      <w:r w:rsidRPr="00E526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z w:val="22"/>
          <w:szCs w:val="22"/>
        </w:rPr>
        <w:t>bra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&amp;</w: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tr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u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526BF">
        <w:rPr>
          <w:rFonts w:asciiTheme="minorHAnsi" w:eastAsia="Arial" w:hAnsiTheme="minorHAnsi" w:cstheme="minorHAnsi"/>
          <w:sz w:val="22"/>
          <w:szCs w:val="22"/>
        </w:rPr>
        <w:t>h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g</w:t>
      </w:r>
      <w:r w:rsidRPr="00E526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526BF">
        <w:rPr>
          <w:rFonts w:asciiTheme="minorHAnsi" w:eastAsia="Arial" w:hAnsiTheme="minorHAnsi" w:cstheme="minorHAnsi"/>
          <w:sz w:val="22"/>
          <w:szCs w:val="22"/>
        </w:rPr>
        <w:t>as</w:t>
      </w:r>
      <w:r w:rsidRPr="00E526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yz</w:t>
      </w:r>
      <w:r w:rsidRPr="00E526BF">
        <w:rPr>
          <w:rFonts w:asciiTheme="minorHAnsi" w:eastAsia="Arial" w:hAnsiTheme="minorHAnsi" w:cstheme="minorHAnsi"/>
          <w:sz w:val="22"/>
          <w:szCs w:val="22"/>
        </w:rPr>
        <w:t>er</w:t>
      </w:r>
      <w:r w:rsidRPr="00E526BF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E526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D5F1EF" w14:textId="77777777" w:rsidR="00C96A58" w:rsidRPr="00E526BF" w:rsidRDefault="00C96A5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FAF21CA" w14:textId="77777777" w:rsidR="00C96A58" w:rsidRPr="00E526BF" w:rsidRDefault="00E526BF">
      <w:pPr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29A6E672">
          <v:shape id="_x0000_s1063" type="#_x0000_t75" style="position:absolute;left:0;text-align:left;margin-left:1in;margin-top:-1.1pt;width:22.1pt;height:14.75pt;z-index:-251662336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per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ical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4CAFEC31" w14:textId="77777777" w:rsidR="00C96A58" w:rsidRPr="00E526BF" w:rsidRDefault="00C96A5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404FB48" w14:textId="77777777" w:rsidR="00C96A58" w:rsidRPr="00E526BF" w:rsidRDefault="00E526BF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02E37697">
          <v:shape id="_x0000_s1062" type="#_x0000_t75" style="position:absolute;left:0;text-align:left;margin-left:74.55pt;margin-top:-1.1pt;width:22.1pt;height:14.75pt;z-index:-251661312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Cal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ib</w:t>
      </w:r>
      <w:r w:rsidRPr="00E526BF">
        <w:rPr>
          <w:rFonts w:asciiTheme="minorHAnsi" w:eastAsia="Calibri" w:hAnsiTheme="minorHAnsi" w:cstheme="minorHAnsi"/>
          <w:sz w:val="22"/>
          <w:szCs w:val="22"/>
        </w:rPr>
        <w:t>rat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shooti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lid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eder.</w:t>
      </w:r>
    </w:p>
    <w:p w14:paraId="1E28A6B7" w14:textId="77777777" w:rsidR="00C96A58" w:rsidRPr="00E526BF" w:rsidRDefault="00C96A5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8907EBE" w14:textId="77777777" w:rsidR="00C96A58" w:rsidRPr="00E526BF" w:rsidRDefault="00E526BF">
      <w:pPr>
        <w:ind w:left="321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6B4923CB">
          <v:shape id="_x0000_s1061" type="#_x0000_t75" style="position:absolute;left:0;text-align:left;margin-left:1in;margin-top:-1.1pt;width:22.1pt;height:14.75pt;z-index:-251660288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Arial" w:hAnsiTheme="minorHAnsi" w:cstheme="minorHAnsi"/>
          <w:sz w:val="22"/>
          <w:szCs w:val="22"/>
        </w:rPr>
        <w:t>M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526BF">
        <w:rPr>
          <w:rFonts w:asciiTheme="minorHAnsi" w:eastAsia="Arial" w:hAnsiTheme="minorHAnsi" w:cstheme="minorHAnsi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z w:val="22"/>
          <w:szCs w:val="22"/>
        </w:rPr>
        <w:t>a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&amp;</w: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Arial" w:hAnsiTheme="minorHAnsi" w:cstheme="minorHAnsi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Arial" w:hAnsiTheme="minorHAnsi" w:cstheme="minorHAnsi"/>
          <w:sz w:val="22"/>
          <w:szCs w:val="22"/>
        </w:rPr>
        <w:t>e</w:t>
      </w:r>
      <w:r w:rsidRPr="00E526B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526BF">
        <w:rPr>
          <w:rFonts w:asciiTheme="minorHAnsi" w:eastAsia="Arial" w:hAnsiTheme="minorHAnsi" w:cstheme="minorHAnsi"/>
          <w:sz w:val="22"/>
          <w:szCs w:val="22"/>
        </w:rPr>
        <w:t>h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z w:val="22"/>
          <w:szCs w:val="22"/>
        </w:rPr>
        <w:t>o</w:t>
      </w:r>
      <w:r w:rsidRPr="00E526B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526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Arial" w:hAnsiTheme="minorHAnsi" w:cstheme="minorHAnsi"/>
          <w:sz w:val="22"/>
          <w:szCs w:val="22"/>
        </w:rPr>
        <w:t>ng</w:t>
      </w:r>
      <w:r w:rsidRPr="00E526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526BF">
        <w:rPr>
          <w:rFonts w:asciiTheme="minorHAnsi" w:eastAsia="Arial" w:hAnsiTheme="minorHAnsi" w:cstheme="minorHAnsi"/>
          <w:sz w:val="22"/>
          <w:szCs w:val="22"/>
        </w:rPr>
        <w:t>of</w:t>
      </w:r>
      <w:r w:rsidRPr="00E526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V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lta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VFD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ABB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S5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z w:val="22"/>
          <w:szCs w:val="22"/>
        </w:rPr>
        <w:t>0, AC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A5B04B4" w14:textId="77777777" w:rsidR="00C96A58" w:rsidRPr="00E526BF" w:rsidRDefault="00E526BF">
      <w:pPr>
        <w:spacing w:before="43"/>
        <w:ind w:left="4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50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D06AC0" w14:textId="77777777" w:rsidR="00C96A58" w:rsidRPr="00E526BF" w:rsidRDefault="00E526BF">
      <w:pPr>
        <w:spacing w:before="72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6FEF11A4">
          <v:shape id="_x0000_s1060" type="#_x0000_t75" style="position:absolute;left:0;text-align:left;margin-left:1in;margin-top:2.5pt;width:22.1pt;height:14.75pt;z-index:-251659264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E526BF">
        <w:rPr>
          <w:rFonts w:asciiTheme="minorHAnsi" w:eastAsia="Calibri" w:hAnsiTheme="minorHAnsi" w:cstheme="minorHAnsi"/>
          <w:sz w:val="22"/>
          <w:szCs w:val="22"/>
        </w:rPr>
        <w:t>lesh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 SI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ke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Opac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ty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9BF6E2" w14:textId="77777777" w:rsidR="00C96A58" w:rsidRPr="00E526BF" w:rsidRDefault="00C96A5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85AF93E" w14:textId="77777777" w:rsidR="00C96A58" w:rsidRPr="00E526BF" w:rsidRDefault="00E526BF">
      <w:pPr>
        <w:spacing w:line="278" w:lineRule="auto"/>
        <w:ind w:left="352" w:right="592" w:firstLine="31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4184AAE7">
          <v:shape id="_x0000_s1059" type="#_x0000_t75" style="position:absolute;left:0;text-align:left;margin-left:1in;margin-top:-1.1pt;width:22.1pt;height:14.75pt;z-index:-251658240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E526BF">
        <w:rPr>
          <w:rFonts w:asciiTheme="minorHAnsi" w:eastAsia="Calibri" w:hAnsiTheme="minorHAnsi" w:cstheme="minorHAnsi"/>
          <w:sz w:val="22"/>
          <w:szCs w:val="22"/>
        </w:rPr>
        <w:t>lesh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 Si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ens 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eld 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FO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18A1C1" w14:textId="77777777" w:rsidR="00C96A58" w:rsidRPr="00E526BF" w:rsidRDefault="00E526BF">
      <w:pPr>
        <w:spacing w:before="36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199D302B">
          <v:shape id="_x0000_s1058" type="#_x0000_t75" style="position:absolute;left:0;text-align:left;margin-left:1in;margin-top:.7pt;width:22.1pt;height:14.75pt;z-index:-251657216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E526BF">
        <w:rPr>
          <w:rFonts w:asciiTheme="minorHAnsi" w:eastAsia="Calibri" w:hAnsiTheme="minorHAnsi" w:cstheme="minorHAnsi"/>
          <w:sz w:val="22"/>
          <w:szCs w:val="22"/>
        </w:rPr>
        <w:t>lesh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Hi</w:t>
      </w:r>
      <w:r w:rsidRPr="00E526BF">
        <w:rPr>
          <w:rFonts w:asciiTheme="minorHAnsi" w:eastAsia="Calibri" w:hAnsiTheme="minorHAnsi" w:cstheme="minorHAnsi"/>
          <w:sz w:val="22"/>
          <w:szCs w:val="22"/>
        </w:rPr>
        <w:t>-Rel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ake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D0247F8" w14:textId="77777777" w:rsidR="00C96A58" w:rsidRPr="00E526BF" w:rsidRDefault="00C96A5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B8FF3A5" w14:textId="77777777" w:rsidR="00C96A58" w:rsidRPr="00E526BF" w:rsidRDefault="00E526BF">
      <w:pPr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3E4DA9B4">
          <v:shape id="_x0000_s1057" type="#_x0000_t75" style="position:absolute;left:0;text-align:left;margin-left:1in;margin-top:-1.1pt;width:22.1pt;height:14.75pt;z-index:-251656192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E526BF">
        <w:rPr>
          <w:rFonts w:asciiTheme="minorHAnsi" w:eastAsia="Calibri" w:hAnsiTheme="minorHAnsi" w:cstheme="minorHAnsi"/>
          <w:sz w:val="22"/>
          <w:szCs w:val="22"/>
        </w:rPr>
        <w:t>les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e,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ess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el</w:t>
      </w:r>
    </w:p>
    <w:p w14:paraId="3C82F934" w14:textId="77777777" w:rsidR="00C96A58" w:rsidRPr="00E526BF" w:rsidRDefault="00E526BF">
      <w:pPr>
        <w:spacing w:before="41"/>
        <w:ind w:left="35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Tra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ers,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VD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ers,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rs,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E526BF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079F07D3" w14:textId="77777777" w:rsidR="00C96A58" w:rsidRPr="00E526BF" w:rsidRDefault="00E526BF">
      <w:pPr>
        <w:spacing w:before="72" w:line="343" w:lineRule="auto"/>
        <w:ind w:left="384" w:right="293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44742E30">
          <v:shape id="_x0000_s1056" type="#_x0000_t75" style="position:absolute;left:0;text-align:left;margin-left:1in;margin-top:2.5pt;width:22.1pt;height:14.75pt;z-index:-251655168;mso-position-horizontal-relative:page">
            <v:imagedata r:id="rId7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381CD270">
          <v:shape id="_x0000_s1055" type="#_x0000_t75" style="position:absolute;left:0;text-align:left;margin-left:1in;margin-top:21.7pt;width:22.1pt;height:14.75pt;z-index:-251654144;mso-position-horizontal-relative:page">
            <v:imagedata r:id="rId7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44C1D4D9">
          <v:shape id="_x0000_s1054" type="#_x0000_t75" style="position:absolute;left:0;text-align:left;margin-left:1in;margin-top:40.9pt;width:22.1pt;height:14.75pt;z-index:-251653120;mso-position-horizontal-relative:page">
            <v:imagedata r:id="rId7" o:title=""/>
            <w10:wrap anchorx="page"/>
          </v:shape>
        </w:pict>
      </w:r>
      <w:r w:rsidRPr="00E526B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 all 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cerned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strume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tat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rk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esp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le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th sh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ft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rat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s. Ens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ares ba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inv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 all</w:t>
      </w:r>
      <w:r w:rsidRPr="00E526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spare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parts.</w:t>
      </w:r>
    </w:p>
    <w:p w14:paraId="7AFBEB83" w14:textId="77777777" w:rsidR="00C96A58" w:rsidRPr="00E526BF" w:rsidRDefault="00E526BF">
      <w:pPr>
        <w:spacing w:before="21"/>
        <w:ind w:left="38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 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 up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gr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E526BF">
        <w:rPr>
          <w:rFonts w:asciiTheme="minorHAnsi" w:eastAsia="Calibri" w:hAnsiTheme="minorHAnsi" w:cstheme="minorHAnsi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 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ach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E526BF">
        <w:rPr>
          <w:rFonts w:asciiTheme="minorHAnsi" w:eastAsia="Calibri" w:hAnsiTheme="minorHAnsi" w:cstheme="minorHAnsi"/>
          <w:sz w:val="22"/>
          <w:szCs w:val="22"/>
        </w:rPr>
        <w:t>ct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q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86F3D5" w14:textId="77777777" w:rsidR="00C96A58" w:rsidRPr="00E526BF" w:rsidRDefault="00C96A5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D44F3F1" w14:textId="77777777" w:rsidR="00C96A58" w:rsidRPr="00E526BF" w:rsidRDefault="00C96A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F3BEB" w14:textId="77777777" w:rsidR="00C96A58" w:rsidRPr="00E526BF" w:rsidRDefault="00E526BF">
      <w:pPr>
        <w:spacing w:line="24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E526BF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Pr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oject </w:t>
      </w:r>
      <w:r w:rsidRPr="00E526BF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E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xecution </w:t>
      </w:r>
      <w:r w:rsidRPr="00E526BF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H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andl</w:t>
      </w:r>
      <w:r w:rsidRPr="00E526B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e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d </w:t>
      </w:r>
      <w:r w:rsidRPr="00E526BF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I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n </w:t>
      </w:r>
      <w:r w:rsidRPr="00E526BF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ement </w:t>
      </w:r>
      <w:r w:rsidRPr="00E526BF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P</w:t>
      </w:r>
      <w:r w:rsidRPr="00E526BF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lant</w:t>
      </w:r>
    </w:p>
    <w:p w14:paraId="7FBA7844" w14:textId="77777777" w:rsidR="00C96A58" w:rsidRPr="00E526BF" w:rsidRDefault="00C96A5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FA4B700" w14:textId="77777777" w:rsidR="00C96A58" w:rsidRPr="00E526BF" w:rsidRDefault="00E526BF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, 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ill, RABH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al Mill</w:t>
      </w:r>
    </w:p>
    <w:p w14:paraId="5D0D3CDC" w14:textId="77777777" w:rsidR="00C96A58" w:rsidRPr="00E526BF" w:rsidRDefault="00C96A5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FE4B729" w14:textId="77777777" w:rsidR="00C96A58" w:rsidRPr="00E526BF" w:rsidRDefault="00E526BF">
      <w:pPr>
        <w:spacing w:line="276" w:lineRule="auto"/>
        <w:ind w:left="100" w:right="364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strument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instal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issioni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 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l (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z w:val="22"/>
          <w:szCs w:val="22"/>
        </w:rPr>
        <w:t>B)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al Mill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(M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z w:val="22"/>
          <w:szCs w:val="22"/>
        </w:rPr>
        <w:t>BK) Syst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EBR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feif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ke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(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th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ert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ller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ill)</w:t>
      </w:r>
    </w:p>
    <w:p w14:paraId="645387AB" w14:textId="77777777" w:rsidR="00C96A58" w:rsidRPr="00E526BF" w:rsidRDefault="00C96A58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3889AE9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t xml:space="preserve">   </w:t>
      </w:r>
      <w:r w:rsidRPr="00E526B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strument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instal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iss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x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E526BF">
        <w:rPr>
          <w:rFonts w:asciiTheme="minorHAnsi" w:eastAsia="Calibri" w:hAnsiTheme="minorHAnsi" w:cstheme="minorHAnsi"/>
          <w:sz w:val="22"/>
          <w:szCs w:val="22"/>
        </w:rPr>
        <w:t>lied RABH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al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ill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E526BF">
        <w:rPr>
          <w:rFonts w:asciiTheme="minorHAnsi" w:eastAsia="Calibri" w:hAnsiTheme="minorHAnsi" w:cstheme="minorHAnsi"/>
          <w:sz w:val="22"/>
          <w:szCs w:val="22"/>
        </w:rPr>
        <w:t>lse j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bag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filter.</w:t>
      </w:r>
    </w:p>
    <w:p w14:paraId="5AABDD25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t xml:space="preserve">   </w:t>
      </w:r>
      <w:r w:rsidRPr="00E526B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strument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stallat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iss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hy</w:t>
      </w:r>
      <w:r w:rsidRPr="00E526BF">
        <w:rPr>
          <w:rFonts w:asciiTheme="minorHAnsi" w:eastAsia="Calibri" w:hAnsiTheme="minorHAnsi" w:cstheme="minorHAnsi"/>
          <w:sz w:val="22"/>
          <w:szCs w:val="22"/>
        </w:rPr>
        <w:t>ssen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K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E526BF">
        <w:rPr>
          <w:rFonts w:asciiTheme="minorHAnsi" w:eastAsia="Calibri" w:hAnsiTheme="minorHAnsi" w:cstheme="minorHAnsi"/>
          <w:sz w:val="22"/>
          <w:szCs w:val="22"/>
        </w:rPr>
        <w:t>lied 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si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E4FC211" w14:textId="77777777" w:rsidR="00C96A58" w:rsidRPr="00E526BF" w:rsidRDefault="00E526BF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t xml:space="preserve">   </w:t>
      </w:r>
      <w:r w:rsidRPr="00E526B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si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eig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 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ake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Sche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eig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D4AFB0" w14:textId="77777777" w:rsidR="00C96A58" w:rsidRPr="00E526BF" w:rsidRDefault="00C96A5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E64BE8B" w14:textId="77777777" w:rsidR="00C96A58" w:rsidRPr="00E526BF" w:rsidRDefault="00E526BF">
      <w:pPr>
        <w:ind w:left="100" w:right="654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Org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z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E526BF">
        <w:rPr>
          <w:rFonts w:asciiTheme="minorHAnsi" w:eastAsia="Calibri" w:hAnsiTheme="minorHAnsi" w:cstheme="minorHAnsi"/>
          <w:sz w:val="22"/>
          <w:szCs w:val="22"/>
        </w:rPr>
        <w:t>K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Du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eb’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E526BF">
        <w:rPr>
          <w:rFonts w:asciiTheme="minorHAnsi" w:eastAsia="Calibri" w:hAnsiTheme="minorHAnsi" w:cstheme="minorHAnsi"/>
          <w:sz w:val="22"/>
          <w:szCs w:val="22"/>
        </w:rPr>
        <w:t>1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ep’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E526BF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49EE9889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gnat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al &amp;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615EA8E4" w14:textId="77777777" w:rsidR="00C96A58" w:rsidRPr="00E526BF" w:rsidRDefault="00E526BF">
      <w:pPr>
        <w:tabs>
          <w:tab w:val="left" w:pos="460"/>
        </w:tabs>
        <w:spacing w:before="8" w:line="260" w:lineRule="exact"/>
        <w:ind w:left="460" w:right="206" w:hanging="36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tab/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pon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Wo</w:t>
      </w:r>
      <w:r w:rsidRPr="00E526B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E526BF">
        <w:rPr>
          <w:rFonts w:asciiTheme="minorHAnsi" w:eastAsia="Arial Narrow" w:hAnsiTheme="minorHAnsi" w:cstheme="minorHAnsi"/>
          <w:sz w:val="22"/>
          <w:szCs w:val="22"/>
        </w:rPr>
        <w:t>ed</w:t>
      </w:r>
      <w:r w:rsidRPr="00E526B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Elec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rical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tru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E526BF">
        <w:rPr>
          <w:rFonts w:asciiTheme="minorHAnsi" w:eastAsia="Calibri" w:hAnsiTheme="minorHAnsi" w:cstheme="minorHAnsi"/>
          <w:sz w:val="22"/>
          <w:szCs w:val="22"/>
        </w:rPr>
        <w:t>cti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and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iss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E526BF">
        <w:rPr>
          <w:rFonts w:asciiTheme="minorHAnsi" w:eastAsia="Calibri" w:hAnsiTheme="minorHAnsi" w:cstheme="minorHAnsi"/>
          <w:sz w:val="22"/>
          <w:szCs w:val="22"/>
        </w:rPr>
        <w:t>ecuti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 ash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526BF">
        <w:rPr>
          <w:rFonts w:asciiTheme="minorHAnsi" w:eastAsia="Calibri" w:hAnsiTheme="minorHAnsi" w:cstheme="minorHAnsi"/>
          <w:sz w:val="22"/>
          <w:szCs w:val="22"/>
        </w:rPr>
        <w:t>li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 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size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W.</w:t>
      </w:r>
    </w:p>
    <w:p w14:paraId="07822CF7" w14:textId="77777777" w:rsidR="00C96A58" w:rsidRPr="00E526BF" w:rsidRDefault="00E526BF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03B60E" w14:textId="77777777" w:rsidR="00C96A58" w:rsidRPr="00E526BF" w:rsidRDefault="00E526BF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Pro</w:t>
      </w:r>
      <w:r w:rsidRPr="00E526B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j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ts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</w:p>
    <w:p w14:paraId="316C0503" w14:textId="77777777" w:rsidR="00C96A58" w:rsidRPr="00E526BF" w:rsidRDefault="00E526BF">
      <w:pPr>
        <w:spacing w:before="67"/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5B0F7195">
          <v:shape id="_x0000_s1053" type="#_x0000_t75" style="position:absolute;left:0;text-align:left;margin-left:1in;margin-top:2.25pt;width:21.1pt;height:14.15pt;z-index:-251652096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fu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 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ned 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Vi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ak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18091A56" w14:textId="77777777" w:rsidR="00C96A58" w:rsidRPr="00E526BF" w:rsidRDefault="00E526BF">
      <w:pPr>
        <w:spacing w:before="41"/>
        <w:ind w:left="34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30440B57" w14:textId="77777777" w:rsidR="00C96A58" w:rsidRPr="00E526BF" w:rsidRDefault="00E526BF">
      <w:pPr>
        <w:spacing w:before="67"/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7A85386B">
          <v:shape id="_x0000_s1052" type="#_x0000_t75" style="position:absolute;left:0;text-align:left;margin-left:1in;margin-top:2.25pt;width:21.1pt;height:14.15pt;z-index:-251651072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fu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 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ned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>ri e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E526BF">
        <w:rPr>
          <w:rFonts w:asciiTheme="minorHAnsi" w:eastAsia="Calibri" w:hAnsiTheme="minorHAnsi" w:cstheme="minorHAnsi"/>
          <w:sz w:val="22"/>
          <w:szCs w:val="22"/>
        </w:rPr>
        <w:t>y li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15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Ash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Han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D73E7FD" w14:textId="77777777" w:rsidR="00C96A58" w:rsidRPr="00E526BF" w:rsidRDefault="00E526BF">
      <w:pPr>
        <w:spacing w:before="41"/>
        <w:ind w:left="388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297B785" w14:textId="77777777" w:rsidR="00C96A58" w:rsidRPr="00E526BF" w:rsidRDefault="00E526BF">
      <w:pPr>
        <w:spacing w:before="67" w:line="341" w:lineRule="auto"/>
        <w:ind w:left="369" w:right="67"/>
        <w:rPr>
          <w:rFonts w:asciiTheme="minorHAnsi" w:eastAsia="Calibri" w:hAnsiTheme="minorHAnsi" w:cstheme="minorHAnsi"/>
          <w:sz w:val="22"/>
          <w:szCs w:val="22"/>
        </w:rPr>
        <w:sectPr w:rsidR="00C96A58" w:rsidRPr="00E526BF">
          <w:pgSz w:w="12240" w:h="15840"/>
          <w:pgMar w:top="1440" w:right="1380" w:bottom="280" w:left="1340" w:header="720" w:footer="720" w:gutter="0"/>
          <w:cols w:space="720"/>
        </w:sectPr>
      </w:pPr>
      <w:r w:rsidRPr="00E526BF">
        <w:rPr>
          <w:rFonts w:asciiTheme="minorHAnsi" w:hAnsiTheme="minorHAnsi" w:cstheme="minorHAnsi"/>
          <w:sz w:val="22"/>
          <w:szCs w:val="22"/>
        </w:rPr>
        <w:pict w14:anchorId="63D25229">
          <v:shape id="_x0000_s1051" type="#_x0000_t75" style="position:absolute;left:0;text-align:left;margin-left:1in;margin-top:2.25pt;width:21.1pt;height:14.15pt;z-index:-251650048;mso-position-horizontal-relative:page">
            <v:imagedata r:id="rId5" o:title=""/>
            <w10:wrap anchorx="page"/>
          </v:shape>
        </w:pict>
      </w:r>
      <w:r w:rsidRPr="00E526BF">
        <w:rPr>
          <w:rFonts w:asciiTheme="minorHAnsi" w:hAnsiTheme="minorHAnsi" w:cstheme="minorHAnsi"/>
          <w:sz w:val="22"/>
          <w:szCs w:val="22"/>
        </w:rPr>
        <w:pict w14:anchorId="16A6E150">
          <v:shape id="_x0000_s1050" type="#_x0000_t75" style="position:absolute;left:0;text-align:left;margin-left:1in;margin-top:20.5pt;width:21.1pt;height:14.15pt;z-index:-251649024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fu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ly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 c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ned The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ax L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MW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Ash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em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ce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fu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rec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&amp;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ned Hi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ja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ject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50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*</w:t>
      </w:r>
      <w:r w:rsidRPr="00E526BF">
        <w:rPr>
          <w:rFonts w:asciiTheme="minorHAnsi" w:eastAsia="Calibri" w:hAnsiTheme="minorHAnsi" w:cstheme="minorHAnsi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MW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Ash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Ha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31681E4B" w14:textId="77777777" w:rsidR="00C96A58" w:rsidRPr="00E526BF" w:rsidRDefault="00E526BF">
      <w:pPr>
        <w:spacing w:before="3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lastRenderedPageBreak/>
        <w:pict w14:anchorId="1B1E7B8D">
          <v:group id="_x0000_s1033" style="position:absolute;left:0;text-align:left;margin-left:71.8pt;margin-top:290.45pt;width:467.2pt;height:.5pt;z-index:-251642880;mso-position-horizontal-relative:page;mso-position-vertical-relative:page" coordorigin="1436,5809" coordsize="9344,10">
            <v:shape id="_x0000_s1049" style="position:absolute;left:1440;top:5814;width:818;height:0" coordorigin="1440,5814" coordsize="818,0" path="m1440,5814r819,e" filled="f" strokeweight=".17319mm">
              <v:path arrowok="t"/>
            </v:shape>
            <v:shape id="_x0000_s1048" style="position:absolute;left:2261;top:5814;width:595;height:0" coordorigin="2261,5814" coordsize="595,0" path="m2261,5814r595,e" filled="f" strokeweight=".17319mm">
              <v:path arrowok="t"/>
            </v:shape>
            <v:shape id="_x0000_s1047" style="position:absolute;left:2859;top:5814;width:521;height:0" coordorigin="2859,5814" coordsize="521,0" path="m2859,5814r520,e" filled="f" strokeweight=".17319mm">
              <v:path arrowok="t"/>
            </v:shape>
            <v:shape id="_x0000_s1046" style="position:absolute;left:3382;top:5814;width:446;height:0" coordorigin="3382,5814" coordsize="446,0" path="m3382,5814r446,e" filled="f" strokeweight=".17319mm">
              <v:path arrowok="t"/>
            </v:shape>
            <v:shape id="_x0000_s1045" style="position:absolute;left:3830;top:5814;width:818;height:0" coordorigin="3830,5814" coordsize="818,0" path="m3830,5814r819,e" filled="f" strokeweight=".17319mm">
              <v:path arrowok="t"/>
            </v:shape>
            <v:shape id="_x0000_s1044" style="position:absolute;left:4651;top:5814;width:595;height:0" coordorigin="4651,5814" coordsize="595,0" path="m4651,5814r595,e" filled="f" strokeweight=".17319mm">
              <v:path arrowok="t"/>
            </v:shape>
            <v:shape id="_x0000_s1043" style="position:absolute;left:5248;top:5814;width:521;height:0" coordorigin="5248,5814" coordsize="521,0" path="m5248,5814r521,e" filled="f" strokeweight=".17319mm">
              <v:path arrowok="t"/>
            </v:shape>
            <v:shape id="_x0000_s1042" style="position:absolute;left:5772;top:5814;width:446;height:0" coordorigin="5772,5814" coordsize="446,0" path="m5772,5814r446,e" filled="f" strokeweight=".17319mm">
              <v:path arrowok="t"/>
            </v:shape>
            <v:shape id="_x0000_s1041" style="position:absolute;left:6220;top:5814;width:818;height:0" coordorigin="6220,5814" coordsize="818,0" path="m6220,5814r819,e" filled="f" strokeweight=".17319mm">
              <v:path arrowok="t"/>
            </v:shape>
            <v:shape id="_x0000_s1040" style="position:absolute;left:7041;top:5814;width:595;height:0" coordorigin="7041,5814" coordsize="595,0" path="m7041,5814r595,e" filled="f" strokeweight=".17319mm">
              <v:path arrowok="t"/>
            </v:shape>
            <v:shape id="_x0000_s1039" style="position:absolute;left:7638;top:5814;width:521;height:0" coordorigin="7638,5814" coordsize="521,0" path="m7638,5814r521,e" filled="f" strokeweight=".17319mm">
              <v:path arrowok="t"/>
            </v:shape>
            <v:shape id="_x0000_s1038" style="position:absolute;left:8161;top:5814;width:446;height:0" coordorigin="8161,5814" coordsize="446,0" path="m8161,5814r447,e" filled="f" strokeweight=".17319mm">
              <v:path arrowok="t"/>
            </v:shape>
            <v:shape id="_x0000_s1037" style="position:absolute;left:8610;top:5814;width:818;height:0" coordorigin="8610,5814" coordsize="818,0" path="m8610,5814r819,e" filled="f" strokeweight=".17319mm">
              <v:path arrowok="t"/>
            </v:shape>
            <v:shape id="_x0000_s1036" style="position:absolute;left:9431;top:5814;width:595;height:0" coordorigin="9431,5814" coordsize="595,0" path="m9431,5814r595,e" filled="f" strokeweight=".17319mm">
              <v:path arrowok="t"/>
            </v:shape>
            <v:shape id="_x0000_s1035" style="position:absolute;left:10028;top:5814;width:521;height:0" coordorigin="10028,5814" coordsize="521,0" path="m10028,5814r521,e" filled="f" strokeweight=".17319mm">
              <v:path arrowok="t"/>
            </v:shape>
            <v:shape id="_x0000_s1034" style="position:absolute;left:10551;top:5814;width:223;height:0" coordorigin="10551,5814" coordsize="223,0" path="m10551,5814r223,e" filled="f" strokeweight=".17319mm">
              <v:path arrowok="t"/>
            </v:shape>
            <w10:wrap anchorx="page" anchory="page"/>
          </v:group>
        </w:pic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IT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Ski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ls</w:t>
      </w:r>
    </w:p>
    <w:p w14:paraId="025EE6D6" w14:textId="77777777" w:rsidR="00C96A58" w:rsidRPr="00E526BF" w:rsidRDefault="00E526BF">
      <w:pPr>
        <w:spacing w:before="69"/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7B76A09E">
          <v:shape id="_x0000_s1032" type="#_x0000_t75" style="position:absolute;left:0;text-align:left;margin-left:1in;margin-top:2.35pt;width:21.1pt;height:14.15pt;z-index:-251648000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em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E526BF">
        <w:rPr>
          <w:rFonts w:asciiTheme="minorHAnsi" w:eastAsia="Calibri" w:hAnsiTheme="minorHAnsi" w:cstheme="minorHAnsi"/>
          <w:sz w:val="22"/>
          <w:szCs w:val="22"/>
        </w:rPr>
        <w:t>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T,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E526BF">
        <w:rPr>
          <w:rFonts w:asciiTheme="minorHAnsi" w:eastAsia="Calibri" w:hAnsiTheme="minorHAnsi" w:cstheme="minorHAnsi"/>
          <w:sz w:val="22"/>
          <w:szCs w:val="22"/>
        </w:rPr>
        <w:t>8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0DCA4D14" w14:textId="77777777" w:rsidR="00C96A58" w:rsidRPr="00E526BF" w:rsidRDefault="00C96A5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4FBA7A0" w14:textId="77777777" w:rsidR="00C96A58" w:rsidRPr="00E526BF" w:rsidRDefault="00E526BF">
      <w:pPr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10FCC9C8">
          <v:shape id="_x0000_s1031" type="#_x0000_t75" style="position:absolute;left:0;text-align:left;margin-left:1in;margin-top:-1.1pt;width:21.1pt;height:14.15pt;z-index:-251646976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To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655A67CF" w14:textId="77777777" w:rsidR="00C96A58" w:rsidRPr="00E526BF" w:rsidRDefault="00C96A5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84D635D" w14:textId="77777777" w:rsidR="00C96A58" w:rsidRPr="00E526BF" w:rsidRDefault="00E526BF">
      <w:pPr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4CD5C536">
          <v:shape id="_x0000_s1030" type="#_x0000_t75" style="position:absolute;left:0;text-align:left;margin-left:1in;margin-top:-1.1pt;width:21.1pt;height:14.15pt;z-index:-251645952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ne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goo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BE9C798" w14:textId="77777777" w:rsidR="00C96A58" w:rsidRPr="00E526BF" w:rsidRDefault="00C96A5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29ADFC5" w14:textId="77777777" w:rsidR="00C96A58" w:rsidRPr="00E526BF" w:rsidRDefault="00E526BF">
      <w:pPr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3FFB945D">
          <v:shape id="_x0000_s1029" type="#_x0000_t75" style="position:absolute;left:0;text-align:left;margin-left:1in;margin-top:-1.1pt;width:21.1pt;height:14.15pt;z-index:-251644928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LC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E526BF">
        <w:rPr>
          <w:rFonts w:asciiTheme="minorHAnsi" w:eastAsia="Calibri" w:hAnsiTheme="minorHAnsi" w:cstheme="minorHAnsi"/>
          <w:sz w:val="22"/>
          <w:szCs w:val="22"/>
        </w:rPr>
        <w:t>ra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La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Di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E526BF">
        <w:rPr>
          <w:rFonts w:asciiTheme="minorHAnsi" w:eastAsia="Calibri" w:hAnsiTheme="minorHAnsi" w:cstheme="minorHAnsi"/>
          <w:sz w:val="22"/>
          <w:szCs w:val="22"/>
        </w:rPr>
        <w:t>ram</w:t>
      </w:r>
    </w:p>
    <w:p w14:paraId="4A876255" w14:textId="77777777" w:rsidR="00C96A58" w:rsidRPr="00E526BF" w:rsidRDefault="00C96A58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6D42195" w14:textId="77777777" w:rsidR="00C96A58" w:rsidRPr="00E526BF" w:rsidRDefault="00E526BF">
      <w:pPr>
        <w:ind w:left="36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31779545">
          <v:shape id="_x0000_s1028" type="#_x0000_t75" style="position:absolute;left:0;text-align:left;margin-left:1in;margin-top:-1.1pt;width:21.1pt;height:14.15pt;z-index:-251643904;mso-position-horizontal-relative:page">
            <v:imagedata r:id="rId5" o:title=""/>
            <w10:wrap anchorx="page"/>
          </v:shape>
        </w:pic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rkin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:</w:t>
      </w:r>
      <w:r w:rsidRPr="00E526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goo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3192EA3" w14:textId="77777777" w:rsidR="00C96A58" w:rsidRPr="00E526BF" w:rsidRDefault="00E526BF">
      <w:pPr>
        <w:spacing w:before="4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Languages</w:t>
      </w:r>
    </w:p>
    <w:p w14:paraId="081F176F" w14:textId="77777777" w:rsidR="00C96A58" w:rsidRPr="00E526BF" w:rsidRDefault="00E526BF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E526BF">
        <w:rPr>
          <w:rFonts w:asciiTheme="minorHAnsi" w:eastAsia="Calibri" w:hAnsiTheme="minorHAnsi" w:cstheme="minorHAnsi"/>
          <w:sz w:val="22"/>
          <w:szCs w:val="22"/>
        </w:rPr>
        <w:t>h: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G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;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ead,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nd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526BF">
        <w:rPr>
          <w:rFonts w:asciiTheme="minorHAnsi" w:eastAsia="Calibri" w:hAnsiTheme="minorHAnsi" w:cstheme="minorHAnsi"/>
          <w:sz w:val="22"/>
          <w:szCs w:val="22"/>
        </w:rPr>
        <w:t>peak</w:t>
      </w:r>
    </w:p>
    <w:p w14:paraId="2BD2A63D" w14:textId="77777777" w:rsidR="00C96A58" w:rsidRPr="00E526BF" w:rsidRDefault="00E526BF">
      <w:pPr>
        <w:ind w:left="100" w:right="7009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Hin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i: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ue 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sonal De</w:t>
      </w:r>
      <w:r w:rsidRPr="00E526B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>ai</w:t>
      </w:r>
      <w:r w:rsidRPr="00E526B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fi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e: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le,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E526BF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4B402C61" w14:textId="77777777" w:rsidR="00C96A58" w:rsidRPr="00E526BF" w:rsidRDefault="00E526BF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Cur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Pos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en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 En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7F3643F" w14:textId="77777777" w:rsidR="00C96A58" w:rsidRPr="00E526BF" w:rsidRDefault="00E526B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hAnsiTheme="minorHAnsi" w:cstheme="minorHAnsi"/>
          <w:sz w:val="22"/>
          <w:szCs w:val="22"/>
        </w:rPr>
        <w:pict w14:anchorId="53A6379B">
          <v:group id="_x0000_s1026" style="position:absolute;left:0;text-align:left;margin-left:1in;margin-top:30.5pt;width:11.15pt;height:0;z-index:-251641856;mso-position-horizontal-relative:page" coordorigin="1440,610" coordsize="223,0">
            <v:shape id="_x0000_s1027" style="position:absolute;left:1440;top:610;width:223;height:0" coordorigin="1440,610" coordsize="223,0" path="m1440,610r224,e" filled="f" strokeweight=".17319mm">
              <v:path arrowok="t"/>
            </v:shape>
            <w10:wrap anchorx="page"/>
          </v:group>
        </w:pict>
      </w:r>
      <w:r w:rsidRPr="00E526BF">
        <w:rPr>
          <w:rFonts w:asciiTheme="minorHAnsi" w:eastAsia="Calibri" w:hAnsiTheme="minorHAnsi" w:cstheme="minorHAnsi"/>
          <w:sz w:val="22"/>
          <w:szCs w:val="22"/>
        </w:rPr>
        <w:t>Cur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ent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Lo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n: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Ja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ran –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4F59AB03" w14:textId="77777777" w:rsidR="00C96A58" w:rsidRPr="00E526BF" w:rsidRDefault="00C96A5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E02821C" w14:textId="77777777" w:rsidR="00C96A58" w:rsidRPr="00E526BF" w:rsidRDefault="00C96A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634DB" w14:textId="77777777" w:rsidR="00C96A58" w:rsidRPr="00E526BF" w:rsidRDefault="00E526BF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E526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D667060" w14:textId="77777777" w:rsidR="00C96A58" w:rsidRPr="00E526BF" w:rsidRDefault="00E526BF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eby 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z w:val="22"/>
          <w:szCs w:val="22"/>
        </w:rPr>
        <w:t>ecla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z w:val="22"/>
          <w:szCs w:val="22"/>
        </w:rPr>
        <w:t>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z w:val="22"/>
          <w:szCs w:val="22"/>
        </w:rPr>
        <w:t>nf</w:t>
      </w:r>
      <w:r w:rsidRPr="00E526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i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ed ab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ve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is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rue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526BF">
        <w:rPr>
          <w:rFonts w:asciiTheme="minorHAnsi" w:eastAsia="Calibri" w:hAnsiTheme="minorHAnsi" w:cstheme="minorHAnsi"/>
          <w:sz w:val="22"/>
          <w:szCs w:val="22"/>
        </w:rPr>
        <w:t>he be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526BF">
        <w:rPr>
          <w:rFonts w:asciiTheme="minorHAnsi" w:eastAsia="Calibri" w:hAnsiTheme="minorHAnsi" w:cstheme="minorHAnsi"/>
          <w:sz w:val="22"/>
          <w:szCs w:val="22"/>
        </w:rPr>
        <w:t>t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526BF">
        <w:rPr>
          <w:rFonts w:asciiTheme="minorHAnsi" w:eastAsia="Calibri" w:hAnsiTheme="minorHAnsi" w:cstheme="minorHAnsi"/>
          <w:sz w:val="22"/>
          <w:szCs w:val="22"/>
        </w:rPr>
        <w:t>y</w:t>
      </w:r>
      <w:r w:rsidRPr="00E526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kn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w</w:t>
      </w:r>
      <w:r w:rsidRPr="00E526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E526BF">
        <w:rPr>
          <w:rFonts w:asciiTheme="minorHAnsi" w:eastAsia="Calibri" w:hAnsiTheme="minorHAnsi" w:cstheme="minorHAnsi"/>
          <w:sz w:val="22"/>
          <w:szCs w:val="22"/>
        </w:rPr>
        <w:t>ed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526BF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DF20344" w14:textId="77777777" w:rsidR="00C96A58" w:rsidRPr="00E526BF" w:rsidRDefault="00E526BF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526BF">
        <w:rPr>
          <w:rFonts w:asciiTheme="minorHAnsi" w:eastAsia="Calibri" w:hAnsiTheme="minorHAnsi" w:cstheme="minorHAnsi"/>
          <w:sz w:val="22"/>
          <w:szCs w:val="22"/>
        </w:rPr>
        <w:t>(Last</w:t>
      </w:r>
      <w:r w:rsidRPr="00E526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E526BF">
        <w:rPr>
          <w:rFonts w:asciiTheme="minorHAnsi" w:eastAsia="Calibri" w:hAnsiTheme="minorHAnsi" w:cstheme="minorHAnsi"/>
          <w:sz w:val="22"/>
          <w:szCs w:val="22"/>
        </w:rPr>
        <w:t>a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E526BF">
        <w:rPr>
          <w:rFonts w:asciiTheme="minorHAnsi" w:eastAsia="Calibri" w:hAnsiTheme="minorHAnsi" w:cstheme="minorHAnsi"/>
          <w:sz w:val="22"/>
          <w:szCs w:val="22"/>
        </w:rPr>
        <w:t>d</w:t>
      </w:r>
      <w:r w:rsidRPr="00E526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526BF">
        <w:rPr>
          <w:rFonts w:asciiTheme="minorHAnsi" w:eastAsia="Calibri" w:hAnsiTheme="minorHAnsi" w:cstheme="minorHAnsi"/>
          <w:sz w:val="22"/>
          <w:szCs w:val="22"/>
        </w:rPr>
        <w:t>n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ma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526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526BF">
        <w:rPr>
          <w:rFonts w:asciiTheme="minorHAnsi" w:eastAsia="Calibri" w:hAnsiTheme="minorHAnsi" w:cstheme="minorHAnsi"/>
          <w:sz w:val="22"/>
          <w:szCs w:val="22"/>
        </w:rPr>
        <w:t>.</w:t>
      </w:r>
      <w:r w:rsidRPr="00E526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526BF">
        <w:rPr>
          <w:rFonts w:asciiTheme="minorHAnsi" w:eastAsia="Calibri" w:hAnsiTheme="minorHAnsi" w:cstheme="minorHAnsi"/>
          <w:sz w:val="22"/>
          <w:szCs w:val="22"/>
        </w:rPr>
        <w:t>20</w:t>
      </w:r>
      <w:r w:rsidRPr="00E526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526BF">
        <w:rPr>
          <w:rFonts w:asciiTheme="minorHAnsi" w:eastAsia="Calibri" w:hAnsiTheme="minorHAnsi" w:cstheme="minorHAnsi"/>
          <w:sz w:val="22"/>
          <w:szCs w:val="22"/>
        </w:rPr>
        <w:t>6)</w:t>
      </w:r>
    </w:p>
    <w:sectPr w:rsidR="00C96A58" w:rsidRPr="00E526BF">
      <w:pgSz w:w="12240" w:h="15840"/>
      <w:pgMar w:top="140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81BC0"/>
    <w:multiLevelType w:val="multilevel"/>
    <w:tmpl w:val="A1C23B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58"/>
    <w:rsid w:val="00C96A58"/>
    <w:rsid w:val="00E5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3F6FF468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2021-07-03T16:24:00Z</dcterms:modified>
</cp:coreProperties>
</file>